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CB317E" w:rsidP="00BE0AAA">
      <w:pPr>
        <w:widowControl w:val="0"/>
        <w:tabs>
          <w:tab w:val="left" w:pos="1418"/>
        </w:tabs>
        <w:autoSpaceDE w:val="0"/>
        <w:ind w:firstLine="709"/>
        <w:rPr>
          <w:sz w:val="22"/>
          <w:szCs w:val="22"/>
        </w:rPr>
      </w:pPr>
      <w:proofErr w:type="gramStart"/>
      <w:r w:rsidRPr="000D03B1">
        <w:rPr>
          <w:color w:val="000000"/>
          <w:sz w:val="22"/>
          <w:szCs w:val="22"/>
          <w:shd w:val="clear" w:color="auto" w:fill="FFFFFF"/>
        </w:rPr>
        <w:t xml:space="preserve">Общество с ограниченной ответственностью </w:t>
      </w:r>
      <w:r w:rsidR="00BA5DD5" w:rsidRPr="000D03B1">
        <w:rPr>
          <w:color w:val="000000"/>
          <w:sz w:val="22"/>
          <w:szCs w:val="22"/>
          <w:shd w:val="clear" w:color="auto" w:fill="FFFFFF"/>
        </w:rPr>
        <w:t>«Управляющая компания «МАГ-Сервис</w:t>
      </w:r>
      <w:r w:rsidRPr="000D03B1">
        <w:rPr>
          <w:color w:val="000000"/>
          <w:sz w:val="22"/>
          <w:szCs w:val="22"/>
          <w:shd w:val="clear" w:color="auto" w:fill="FFFFFF"/>
        </w:rPr>
        <w:t>»</w:t>
      </w:r>
      <w:r w:rsidR="00BA5DD5" w:rsidRPr="000D03B1">
        <w:rPr>
          <w:color w:val="000000"/>
          <w:sz w:val="22"/>
          <w:szCs w:val="22"/>
          <w:shd w:val="clear" w:color="auto" w:fill="FFFFFF"/>
        </w:rPr>
        <w:t xml:space="preserve"> (далее по тексту ООО «УК «МАГ-Сервис»)</w:t>
      </w:r>
      <w:r w:rsidR="00B256C2" w:rsidRPr="000D03B1">
        <w:rPr>
          <w:sz w:val="22"/>
          <w:szCs w:val="22"/>
        </w:rPr>
        <w:t xml:space="preserve">, именуемое в дальнейшем </w:t>
      </w:r>
      <w:r w:rsidR="00B256C2" w:rsidRPr="000D03B1">
        <w:rPr>
          <w:b/>
          <w:sz w:val="22"/>
          <w:szCs w:val="22"/>
        </w:rPr>
        <w:t>«Заказчик»</w:t>
      </w:r>
      <w:r w:rsidR="00B256C2" w:rsidRPr="000D03B1">
        <w:rPr>
          <w:sz w:val="22"/>
          <w:szCs w:val="22"/>
        </w:rPr>
        <w:t xml:space="preserve">, в лице </w:t>
      </w:r>
      <w:r w:rsidR="00B256C2" w:rsidRPr="000D03B1">
        <w:rPr>
          <w:rFonts w:eastAsia="Calibri"/>
          <w:sz w:val="22"/>
          <w:szCs w:val="22"/>
        </w:rPr>
        <w:t xml:space="preserve">директора </w:t>
      </w:r>
      <w:r w:rsidR="00BA5DD5" w:rsidRPr="000D03B1">
        <w:rPr>
          <w:rFonts w:eastAsia="Calibri"/>
          <w:sz w:val="22"/>
          <w:szCs w:val="22"/>
        </w:rPr>
        <w:t>Тимофеева Алексея Валерьевича</w:t>
      </w:r>
      <w:r w:rsidR="005F65E8" w:rsidRPr="000D03B1">
        <w:rPr>
          <w:rFonts w:eastAsia="Calibri"/>
          <w:sz w:val="22"/>
          <w:szCs w:val="22"/>
        </w:rPr>
        <w:t>, действующего на основании Устава</w:t>
      </w:r>
      <w:r w:rsidR="00BE0AAA" w:rsidRPr="000D03B1">
        <w:rPr>
          <w:sz w:val="22"/>
          <w:szCs w:val="22"/>
        </w:rPr>
        <w:t>, с одной стороны,</w:t>
      </w:r>
      <w:r w:rsidR="00BE0AAA" w:rsidRPr="00DD2BC3">
        <w:rPr>
          <w:sz w:val="22"/>
          <w:szCs w:val="22"/>
        </w:rPr>
        <w:t xml:space="preserve"> и ____________________________,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w:t>
      </w:r>
      <w:proofErr w:type="gramEnd"/>
      <w:r w:rsidR="00283B45" w:rsidRPr="00DD2BC3">
        <w:rPr>
          <w:sz w:val="22"/>
          <w:szCs w:val="22"/>
        </w:rPr>
        <w:t xml:space="preserve"> отбора подрядных организаций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 настоящий договор подряда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Подрядчик обязуется для Заказчика</w:t>
      </w:r>
      <w:r w:rsidR="00D374D3">
        <w:rPr>
          <w:sz w:val="22"/>
          <w:szCs w:val="22"/>
        </w:rPr>
        <w:t xml:space="preserve"> выполнить работы </w:t>
      </w:r>
      <w:r w:rsidR="00D374D3" w:rsidRPr="00D374D3">
        <w:rPr>
          <w:sz w:val="22"/>
          <w:szCs w:val="22"/>
        </w:rPr>
        <w:t>по благоустройству дворовой территории многоквартирных домов по ул. Павлова, д.4, д. 4/1 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w:t>
      </w:r>
      <w:proofErr w:type="gramStart"/>
      <w:r w:rsidRPr="00DD2BC3">
        <w:rPr>
          <w:sz w:val="22"/>
          <w:szCs w:val="22"/>
        </w:rPr>
        <w:t xml:space="preserve">), _______ (___) </w:t>
      </w:r>
      <w:proofErr w:type="gramEnd"/>
      <w:r w:rsidRPr="00DD2BC3">
        <w:rPr>
          <w:sz w:val="22"/>
          <w:szCs w:val="22"/>
        </w:rPr>
        <w:t>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2.3. </w:t>
      </w:r>
      <w:proofErr w:type="gramStart"/>
      <w:r w:rsidRPr="00DD2BC3">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DD2BC3">
        <w:rPr>
          <w:sz w:val="22"/>
          <w:szCs w:val="22"/>
        </w:rPr>
        <w:t xml:space="preserve">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roofErr w:type="gramEnd"/>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w:t>
      </w:r>
      <w:proofErr w:type="gramStart"/>
      <w:r w:rsidRPr="00DD2BC3">
        <w:rPr>
          <w:sz w:val="22"/>
          <w:szCs w:val="22"/>
        </w:rPr>
        <w:t>дств в р</w:t>
      </w:r>
      <w:proofErr w:type="gramEnd"/>
      <w:r w:rsidRPr="00DD2BC3">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lastRenderedPageBreak/>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F61FB" w:rsidRDefault="00BE0AAA" w:rsidP="00BE0AAA">
      <w:pPr>
        <w:tabs>
          <w:tab w:val="left" w:pos="1418"/>
        </w:tabs>
        <w:ind w:firstLine="709"/>
        <w:rPr>
          <w:sz w:val="22"/>
          <w:szCs w:val="22"/>
        </w:rPr>
      </w:pPr>
      <w:r w:rsidRPr="00BF61FB">
        <w:rPr>
          <w:sz w:val="22"/>
          <w:szCs w:val="22"/>
        </w:rPr>
        <w:t>3.2. </w:t>
      </w:r>
      <w:r w:rsidRPr="00BF61FB">
        <w:rPr>
          <w:bCs/>
          <w:sz w:val="22"/>
          <w:szCs w:val="22"/>
        </w:rPr>
        <w:t>Место выполнения работ</w:t>
      </w:r>
      <w:proofErr w:type="gramStart"/>
      <w:r w:rsidRPr="00BF61FB">
        <w:rPr>
          <w:bCs/>
          <w:sz w:val="22"/>
          <w:szCs w:val="22"/>
        </w:rPr>
        <w:t>:</w:t>
      </w:r>
      <w:r w:rsidR="00BF61FB" w:rsidRPr="00BF61FB">
        <w:rPr>
          <w:bCs/>
          <w:color w:val="000000"/>
          <w:sz w:val="22"/>
          <w:szCs w:val="22"/>
        </w:rPr>
        <w:t>Н</w:t>
      </w:r>
      <w:proofErr w:type="gramEnd"/>
      <w:r w:rsidR="00BF61FB" w:rsidRPr="00BF61FB">
        <w:rPr>
          <w:bCs/>
          <w:color w:val="000000"/>
          <w:sz w:val="22"/>
          <w:szCs w:val="22"/>
        </w:rPr>
        <w:t>овосибирская область,</w:t>
      </w:r>
      <w:r w:rsidR="00BF61FB" w:rsidRPr="00BF61FB">
        <w:rPr>
          <w:color w:val="000000"/>
          <w:sz w:val="22"/>
          <w:szCs w:val="22"/>
        </w:rPr>
        <w:t xml:space="preserve"> г. Бердск, дворовая территория многоквартирных домов: ул. Павлова, д.4, д. 4/1</w:t>
      </w:r>
      <w:r w:rsidR="00BF61FB">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BF61FB" w:rsidRPr="006C3DCB" w:rsidRDefault="00BF61FB" w:rsidP="00BF61FB">
      <w:pPr>
        <w:shd w:val="clear" w:color="auto" w:fill="FFFFFF"/>
        <w:tabs>
          <w:tab w:val="left" w:pos="1418"/>
        </w:tabs>
        <w:rPr>
          <w:color w:val="000000"/>
          <w:sz w:val="22"/>
          <w:szCs w:val="22"/>
        </w:rPr>
      </w:pPr>
      <w:r w:rsidRPr="006C3DCB">
        <w:rPr>
          <w:color w:val="000000"/>
          <w:sz w:val="22"/>
          <w:szCs w:val="22"/>
        </w:rPr>
        <w:t xml:space="preserve">- начало производства работ </w:t>
      </w:r>
      <w:r w:rsidRPr="00DA7C16">
        <w:rPr>
          <w:sz w:val="22"/>
          <w:szCs w:val="22"/>
        </w:rPr>
        <w:t>12.05.2020г.</w:t>
      </w:r>
      <w:r w:rsidRPr="006C3DCB">
        <w:rPr>
          <w:color w:val="000000"/>
          <w:sz w:val="22"/>
          <w:szCs w:val="22"/>
        </w:rPr>
        <w:t xml:space="preserve"> В случае неблагоприятных погодных условий начало работ согласовать с Заказчиком. </w:t>
      </w:r>
    </w:p>
    <w:p w:rsidR="00BF61FB" w:rsidRDefault="00BF61FB" w:rsidP="00BF61FB">
      <w:pPr>
        <w:shd w:val="clear" w:color="auto" w:fill="FFFFFF"/>
        <w:tabs>
          <w:tab w:val="left" w:pos="1418"/>
        </w:tabs>
        <w:rPr>
          <w:color w:val="000000"/>
          <w:sz w:val="22"/>
          <w:szCs w:val="22"/>
        </w:rPr>
      </w:pPr>
      <w:r w:rsidRPr="006C3DCB">
        <w:rPr>
          <w:color w:val="000000"/>
          <w:sz w:val="22"/>
          <w:szCs w:val="22"/>
        </w:rPr>
        <w:t xml:space="preserve">- выполнение работ: </w:t>
      </w:r>
      <w:r>
        <w:rPr>
          <w:color w:val="000000"/>
          <w:sz w:val="22"/>
          <w:szCs w:val="22"/>
        </w:rPr>
        <w:t xml:space="preserve">с 12.05.2020 до </w:t>
      </w:r>
      <w:r w:rsidRPr="000502EC">
        <w:rPr>
          <w:color w:val="000000"/>
          <w:sz w:val="22"/>
          <w:szCs w:val="22"/>
        </w:rPr>
        <w:t>01.07.20</w:t>
      </w:r>
      <w:r w:rsidR="00513C86">
        <w:rPr>
          <w:color w:val="000000"/>
          <w:sz w:val="22"/>
          <w:szCs w:val="22"/>
        </w:rPr>
        <w:t>20</w:t>
      </w:r>
      <w:bookmarkStart w:id="0" w:name="_GoBack"/>
      <w:bookmarkEnd w:id="0"/>
      <w:r>
        <w:rPr>
          <w:color w:val="000000"/>
          <w:sz w:val="22"/>
          <w:szCs w:val="22"/>
        </w:rPr>
        <w:t>г. (с учетом приемки-сдачи выполненных работ)</w:t>
      </w:r>
      <w:r w:rsidRPr="006C3DCB">
        <w:rPr>
          <w:color w:val="000000"/>
          <w:sz w:val="22"/>
          <w:szCs w:val="22"/>
        </w:rPr>
        <w:t>.</w:t>
      </w:r>
    </w:p>
    <w:p w:rsidR="00BF61FB" w:rsidRPr="001D0815" w:rsidRDefault="00BF61FB" w:rsidP="00BF61FB">
      <w:pPr>
        <w:shd w:val="clear" w:color="auto" w:fill="FFFFFF"/>
        <w:tabs>
          <w:tab w:val="left" w:pos="1418"/>
        </w:tabs>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DD2BC3">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DD2BC3">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4.7. Подрядчик осуществляет отбор проб с оформлением соответствующего акта на каждый вид работ и </w:t>
      </w:r>
      <w:proofErr w:type="gramStart"/>
      <w:r w:rsidRPr="00DD2BC3">
        <w:rPr>
          <w:sz w:val="22"/>
          <w:szCs w:val="22"/>
        </w:rPr>
        <w:t>предоставляет официальные лабораторные заключения</w:t>
      </w:r>
      <w:proofErr w:type="gramEnd"/>
      <w:r w:rsidRPr="00DD2BC3">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DD2BC3">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DD2BC3">
        <w:rPr>
          <w:sz w:val="22"/>
          <w:szCs w:val="22"/>
        </w:rPr>
        <w:t>контроля за</w:t>
      </w:r>
      <w:proofErr w:type="gramEnd"/>
      <w:r w:rsidRPr="00DD2BC3">
        <w:rPr>
          <w:sz w:val="22"/>
          <w:szCs w:val="22"/>
        </w:rPr>
        <w:t xml:space="preserve">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DD2BC3">
        <w:rPr>
          <w:sz w:val="22"/>
          <w:szCs w:val="22"/>
        </w:rPr>
        <w:t>с даты получения</w:t>
      </w:r>
      <w:proofErr w:type="gramEnd"/>
      <w:r w:rsidRPr="00DD2BC3">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w:t>
      </w:r>
      <w:proofErr w:type="gramStart"/>
      <w:r w:rsidRPr="00DD2BC3">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DD2BC3">
        <w:rPr>
          <w:sz w:val="22"/>
          <w:szCs w:val="22"/>
        </w:rPr>
        <w:t xml:space="preserve">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w:t>
      </w:r>
      <w:proofErr w:type="gramStart"/>
      <w:r w:rsidRPr="00DD2BC3">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DD2BC3">
        <w:rPr>
          <w:sz w:val="22"/>
          <w:szCs w:val="22"/>
        </w:rPr>
        <w:t xml:space="preserve">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DD2BC3">
        <w:rPr>
          <w:sz w:val="22"/>
          <w:szCs w:val="22"/>
        </w:rPr>
        <w:t>обратиться к гаранту с требованием исполнить</w:t>
      </w:r>
      <w:proofErr w:type="gramEnd"/>
      <w:r w:rsidRPr="00DD2BC3">
        <w:rPr>
          <w:sz w:val="22"/>
          <w:szCs w:val="22"/>
        </w:rPr>
        <w:t xml:space="preserve">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proofErr w:type="gramStart"/>
        <w:r w:rsidRPr="00DD2BC3">
          <w:rPr>
            <w:sz w:val="22"/>
            <w:szCs w:val="22"/>
          </w:rPr>
          <w:t>а</w:t>
        </w:r>
      </w:hyperlink>
      <w:r w:rsidRPr="00DD2BC3">
        <w:rPr>
          <w:sz w:val="22"/>
          <w:szCs w:val="22"/>
        </w:rPr>
        <w:t>кта</w:t>
      </w:r>
      <w:proofErr w:type="gramEnd"/>
      <w:r w:rsidRPr="00DD2BC3">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lastRenderedPageBreak/>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w:t>
      </w:r>
      <w:proofErr w:type="gramStart"/>
      <w:r w:rsidRPr="00DD2BC3">
        <w:rPr>
          <w:sz w:val="22"/>
          <w:szCs w:val="22"/>
        </w:rPr>
        <w:t>с даты заключения</w:t>
      </w:r>
      <w:proofErr w:type="gramEnd"/>
      <w:r w:rsidRPr="00DD2BC3">
        <w:rPr>
          <w:sz w:val="22"/>
          <w:szCs w:val="22"/>
        </w:rPr>
        <w:t xml:space="preserve">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w:t>
      </w:r>
      <w:proofErr w:type="gramStart"/>
      <w:r w:rsidRPr="00DD2BC3">
        <w:rPr>
          <w:sz w:val="22"/>
          <w:szCs w:val="22"/>
        </w:rPr>
        <w:t>кт стр</w:t>
      </w:r>
      <w:proofErr w:type="gramEnd"/>
      <w:r w:rsidRPr="00DD2BC3">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DD2BC3">
        <w:rPr>
          <w:sz w:val="22"/>
          <w:szCs w:val="22"/>
        </w:rPr>
        <w:lastRenderedPageBreak/>
        <w:t>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5.4.19. </w:t>
      </w:r>
      <w:proofErr w:type="gramStart"/>
      <w:r w:rsidRPr="00DD2BC3">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w:t>
      </w:r>
      <w:proofErr w:type="gramStart"/>
      <w:r w:rsidRPr="00DD2BC3">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DD2BC3">
        <w:rPr>
          <w:sz w:val="22"/>
          <w:szCs w:val="22"/>
        </w:rPr>
        <w:t>)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5.5.2. Не </w:t>
      </w:r>
      <w:proofErr w:type="gramStart"/>
      <w:r w:rsidRPr="00DD2BC3">
        <w:rPr>
          <w:sz w:val="22"/>
          <w:szCs w:val="22"/>
        </w:rPr>
        <w:t>обременен</w:t>
      </w:r>
      <w:proofErr w:type="gramEnd"/>
      <w:r w:rsidRPr="00DD2BC3">
        <w:rPr>
          <w:sz w:val="22"/>
          <w:szCs w:val="22"/>
        </w:rPr>
        <w:t xml:space="preserve">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w:t>
      </w:r>
      <w:proofErr w:type="gramStart"/>
      <w:r w:rsidRPr="00DD2BC3">
        <w:rPr>
          <w:sz w:val="22"/>
          <w:szCs w:val="22"/>
        </w:rPr>
        <w:t>с даты подписания</w:t>
      </w:r>
      <w:proofErr w:type="gramEnd"/>
      <w:r w:rsidRPr="00DD2BC3">
        <w:rPr>
          <w:sz w:val="22"/>
          <w:szCs w:val="22"/>
        </w:rPr>
        <w:t xml:space="preserve">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DD2BC3">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xml:space="preserve">- осуществляет объезд участков, находящихся на гарантии, с целью </w:t>
      </w:r>
      <w:proofErr w:type="gramStart"/>
      <w:r w:rsidRPr="00DD2BC3">
        <w:rPr>
          <w:sz w:val="22"/>
          <w:szCs w:val="22"/>
        </w:rPr>
        <w:t>контроля за</w:t>
      </w:r>
      <w:proofErr w:type="gramEnd"/>
      <w:r w:rsidRPr="00DD2BC3">
        <w:rPr>
          <w:sz w:val="22"/>
          <w:szCs w:val="22"/>
        </w:rPr>
        <w:t xml:space="preserve">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506AE3">
      <w:pPr>
        <w:ind w:firstLine="708"/>
        <w:rPr>
          <w:sz w:val="22"/>
          <w:szCs w:val="22"/>
        </w:rPr>
      </w:pPr>
      <w:r w:rsidRPr="00DD2BC3">
        <w:rPr>
          <w:sz w:val="22"/>
          <w:szCs w:val="22"/>
        </w:rPr>
        <w:t>10 процентов цены Договора (этапа) в случае, если цена Договора (этапа)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w:t>
      </w:r>
      <w:r w:rsidRPr="00DD2BC3">
        <w:rPr>
          <w:sz w:val="22"/>
          <w:szCs w:val="22"/>
        </w:rPr>
        <w:lastRenderedPageBreak/>
        <w:t>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506AE3">
      <w:pPr>
        <w:autoSpaceDE w:val="0"/>
        <w:autoSpaceDN w:val="0"/>
        <w:adjustRightInd w:val="0"/>
        <w:ind w:firstLine="708"/>
        <w:rPr>
          <w:sz w:val="22"/>
          <w:szCs w:val="22"/>
        </w:rPr>
      </w:pPr>
      <w:r w:rsidRPr="00DD2BC3">
        <w:rPr>
          <w:sz w:val="22"/>
          <w:szCs w:val="22"/>
        </w:rPr>
        <w:t>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193B1A"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193B1A" w:rsidRPr="00193B1A">
        <w:rPr>
          <w:sz w:val="22"/>
          <w:szCs w:val="22"/>
        </w:rPr>
        <w:t>533 903,76 (пятьсот тридцать три тысячи девятьсот три рубля) 76 копеек.</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346192" w:rsidRPr="00DD2BC3">
        <w:rPr>
          <w:sz w:val="22"/>
          <w:szCs w:val="22"/>
        </w:rPr>
        <w:t>1</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lastRenderedPageBreak/>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20</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 xml:space="preserve">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w:t>
      </w:r>
      <w:r w:rsidRPr="00DD2BC3">
        <w:rPr>
          <w:sz w:val="22"/>
          <w:szCs w:val="22"/>
        </w:rPr>
        <w:lastRenderedPageBreak/>
        <w:t>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lastRenderedPageBreak/>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B73B39"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73B39" w:rsidTr="00193B1A">
        <w:trPr>
          <w:jc w:val="center"/>
        </w:trPr>
        <w:tc>
          <w:tcPr>
            <w:tcW w:w="4928" w:type="dxa"/>
          </w:tcPr>
          <w:p w:rsidR="00B256C2" w:rsidRPr="00B73B39" w:rsidRDefault="00B256C2" w:rsidP="00B256C2">
            <w:pPr>
              <w:widowControl w:val="0"/>
              <w:tabs>
                <w:tab w:val="left" w:pos="1418"/>
              </w:tabs>
              <w:jc w:val="center"/>
              <w:rPr>
                <w:bCs/>
              </w:rPr>
            </w:pPr>
            <w:r w:rsidRPr="00B73B39">
              <w:rPr>
                <w:sz w:val="22"/>
                <w:szCs w:val="22"/>
              </w:rPr>
              <w:t>Заказчик</w:t>
            </w:r>
          </w:p>
          <w:p w:rsidR="00B73B39" w:rsidRPr="00B73B39" w:rsidRDefault="00B73B39" w:rsidP="00B73B39">
            <w:pPr>
              <w:jc w:val="center"/>
              <w:outlineLvl w:val="1"/>
              <w:rPr>
                <w:bCs/>
                <w:color w:val="333333"/>
              </w:rPr>
            </w:pPr>
            <w:r w:rsidRPr="00B73B39">
              <w:rPr>
                <w:color w:val="000000"/>
                <w:sz w:val="22"/>
                <w:szCs w:val="22"/>
                <w:shd w:val="clear" w:color="auto" w:fill="FFFFFF"/>
              </w:rPr>
              <w:t>Общество с ограниченной ответственностью «</w:t>
            </w:r>
            <w:r w:rsidRPr="00B73B39">
              <w:rPr>
                <w:bCs/>
                <w:color w:val="333333"/>
                <w:sz w:val="22"/>
                <w:szCs w:val="22"/>
              </w:rPr>
              <w:t>Управляющая компания «МАГ-Сервис»</w:t>
            </w:r>
          </w:p>
          <w:p w:rsidR="00B73B39" w:rsidRPr="00B73B39" w:rsidRDefault="00B73B39" w:rsidP="00B73B39">
            <w:pPr>
              <w:jc w:val="center"/>
              <w:outlineLvl w:val="1"/>
              <w:rPr>
                <w:rFonts w:eastAsia="Calibri"/>
              </w:rPr>
            </w:pPr>
          </w:p>
          <w:p w:rsidR="00B73B39" w:rsidRPr="00B73B39" w:rsidRDefault="00B73B39" w:rsidP="00B73B39">
            <w:pPr>
              <w:rPr>
                <w:rFonts w:eastAsia="Calibri"/>
                <w:color w:val="000000" w:themeColor="text1"/>
              </w:rPr>
            </w:pPr>
            <w:r w:rsidRPr="00B73B39">
              <w:rPr>
                <w:rFonts w:eastAsia="Calibri"/>
                <w:color w:val="000000" w:themeColor="text1"/>
                <w:sz w:val="22"/>
                <w:szCs w:val="22"/>
              </w:rPr>
              <w:t>Адрес места нахождения:</w:t>
            </w:r>
          </w:p>
          <w:p w:rsidR="00B73B39" w:rsidRPr="00B73B39" w:rsidRDefault="00B73B39" w:rsidP="00B73B39">
            <w:pPr>
              <w:rPr>
                <w:rFonts w:eastAsia="Calibri"/>
                <w:color w:val="000000" w:themeColor="text1"/>
              </w:rPr>
            </w:pPr>
            <w:r w:rsidRPr="00B73B39">
              <w:rPr>
                <w:rFonts w:eastAsia="Calibri"/>
                <w:color w:val="000000" w:themeColor="text1"/>
                <w:sz w:val="22"/>
                <w:szCs w:val="22"/>
              </w:rPr>
              <w:t>633009, Новосибирская область, г. Бердск, ул. Красная Сибирь, д.138 кв.3</w:t>
            </w:r>
          </w:p>
          <w:p w:rsidR="00B73B39" w:rsidRPr="00B73B39" w:rsidRDefault="00B73B39" w:rsidP="00B73B39">
            <w:pPr>
              <w:rPr>
                <w:rFonts w:eastAsia="Calibri"/>
                <w:color w:val="000000" w:themeColor="text1"/>
              </w:rPr>
            </w:pPr>
            <w:r w:rsidRPr="00B73B39">
              <w:rPr>
                <w:rFonts w:eastAsia="Calibri"/>
                <w:color w:val="000000" w:themeColor="text1"/>
                <w:sz w:val="22"/>
                <w:szCs w:val="22"/>
              </w:rPr>
              <w:t>ИНН 5445025464 КПП 544501001</w:t>
            </w:r>
          </w:p>
          <w:p w:rsidR="00B73B39" w:rsidRPr="00B73B39" w:rsidRDefault="00B73B39" w:rsidP="00B73B39">
            <w:pPr>
              <w:rPr>
                <w:rFonts w:eastAsia="Calibri"/>
                <w:color w:val="000000" w:themeColor="text1"/>
              </w:rPr>
            </w:pPr>
            <w:r w:rsidRPr="00B73B39">
              <w:rPr>
                <w:rFonts w:eastAsia="Calibri"/>
                <w:color w:val="000000" w:themeColor="text1"/>
                <w:sz w:val="22"/>
                <w:szCs w:val="22"/>
              </w:rPr>
              <w:t xml:space="preserve">Банковские реквизиты:                     </w:t>
            </w:r>
          </w:p>
          <w:p w:rsidR="00B73B39" w:rsidRPr="00B73B39" w:rsidRDefault="00B73B39" w:rsidP="00B73B39">
            <w:pPr>
              <w:rPr>
                <w:rFonts w:eastAsia="Calibri"/>
                <w:color w:val="000000" w:themeColor="text1"/>
              </w:rPr>
            </w:pPr>
            <w:proofErr w:type="gramStart"/>
            <w:r w:rsidRPr="00B73B39">
              <w:rPr>
                <w:color w:val="000000" w:themeColor="text1"/>
                <w:sz w:val="22"/>
                <w:szCs w:val="22"/>
                <w:shd w:val="clear" w:color="auto" w:fill="FFFFFF"/>
              </w:rPr>
              <w:t>р</w:t>
            </w:r>
            <w:proofErr w:type="gramEnd"/>
            <w:r w:rsidRPr="00B73B39">
              <w:rPr>
                <w:color w:val="000000" w:themeColor="text1"/>
                <w:sz w:val="22"/>
                <w:szCs w:val="22"/>
                <w:shd w:val="clear" w:color="auto" w:fill="FFFFFF"/>
              </w:rPr>
              <w:t>/с 40702810044050042086</w:t>
            </w:r>
          </w:p>
          <w:p w:rsidR="00B73B39" w:rsidRPr="00B73B39" w:rsidRDefault="00B73B39" w:rsidP="00B73B39">
            <w:pPr>
              <w:rPr>
                <w:color w:val="000000" w:themeColor="text1"/>
                <w:shd w:val="clear" w:color="auto" w:fill="FFFFFF"/>
              </w:rPr>
            </w:pPr>
            <w:r w:rsidRPr="00B73B39">
              <w:rPr>
                <w:color w:val="000000" w:themeColor="text1"/>
                <w:sz w:val="22"/>
                <w:szCs w:val="22"/>
                <w:shd w:val="clear" w:color="auto" w:fill="FFFFFF"/>
              </w:rPr>
              <w:t>банк «Сбербанк» (ПАО) Новосибирское отделение 8047 в УДО 8047/0389</w:t>
            </w:r>
          </w:p>
          <w:p w:rsidR="00B73B39" w:rsidRPr="00B73B39" w:rsidRDefault="00B73B39" w:rsidP="00B73B39">
            <w:pPr>
              <w:rPr>
                <w:color w:val="000000" w:themeColor="text1"/>
                <w:shd w:val="clear" w:color="auto" w:fill="FFFFFF"/>
              </w:rPr>
            </w:pPr>
            <w:proofErr w:type="gramStart"/>
            <w:r w:rsidRPr="00B73B39">
              <w:rPr>
                <w:color w:val="000000" w:themeColor="text1"/>
                <w:sz w:val="22"/>
                <w:szCs w:val="22"/>
                <w:shd w:val="clear" w:color="auto" w:fill="FFFFFF"/>
              </w:rPr>
              <w:t>к</w:t>
            </w:r>
            <w:proofErr w:type="gramEnd"/>
            <w:r w:rsidRPr="00B73B39">
              <w:rPr>
                <w:color w:val="000000" w:themeColor="text1"/>
                <w:sz w:val="22"/>
                <w:szCs w:val="22"/>
                <w:shd w:val="clear" w:color="auto" w:fill="FFFFFF"/>
              </w:rPr>
              <w:t>/счет 30101810500000000641</w:t>
            </w:r>
          </w:p>
          <w:p w:rsidR="00B73B39" w:rsidRPr="00B73B39" w:rsidRDefault="00B73B39" w:rsidP="00B73B39">
            <w:pPr>
              <w:rPr>
                <w:rFonts w:eastAsia="Calibri"/>
                <w:color w:val="000000" w:themeColor="text1"/>
              </w:rPr>
            </w:pPr>
            <w:r w:rsidRPr="00B73B39">
              <w:rPr>
                <w:rFonts w:eastAsia="Calibri"/>
                <w:color w:val="000000" w:themeColor="text1"/>
                <w:sz w:val="22"/>
                <w:szCs w:val="22"/>
              </w:rPr>
              <w:t>БИК:</w:t>
            </w:r>
            <w:r w:rsidRPr="00B73B39">
              <w:rPr>
                <w:color w:val="000000" w:themeColor="text1"/>
                <w:sz w:val="22"/>
                <w:szCs w:val="22"/>
                <w:shd w:val="clear" w:color="auto" w:fill="FFFFFF"/>
              </w:rPr>
              <w:t> 045004641</w:t>
            </w:r>
            <w:r w:rsidRPr="00B73B39">
              <w:rPr>
                <w:rFonts w:eastAsia="Calibri"/>
                <w:color w:val="000000" w:themeColor="text1"/>
                <w:sz w:val="22"/>
                <w:szCs w:val="22"/>
              </w:rPr>
              <w:t xml:space="preserve">      </w:t>
            </w:r>
          </w:p>
          <w:p w:rsidR="00B73B39" w:rsidRPr="00B73B39" w:rsidRDefault="00B73B39" w:rsidP="00B73B39">
            <w:pPr>
              <w:rPr>
                <w:rFonts w:eastAsia="Calibri"/>
                <w:color w:val="000000" w:themeColor="text1"/>
              </w:rPr>
            </w:pPr>
            <w:r w:rsidRPr="00B73B39">
              <w:rPr>
                <w:rFonts w:eastAsia="Calibri"/>
                <w:color w:val="000000" w:themeColor="text1"/>
                <w:sz w:val="22"/>
                <w:szCs w:val="22"/>
              </w:rPr>
              <w:t>ОКПО: 19654023</w:t>
            </w:r>
          </w:p>
          <w:p w:rsidR="00B73B39" w:rsidRPr="00B73B39" w:rsidRDefault="00B73B39" w:rsidP="00B73B39">
            <w:pPr>
              <w:rPr>
                <w:rFonts w:eastAsia="Calibri"/>
                <w:color w:val="000000" w:themeColor="text1"/>
              </w:rPr>
            </w:pPr>
            <w:r w:rsidRPr="00B73B39">
              <w:rPr>
                <w:rFonts w:eastAsia="Calibri"/>
                <w:color w:val="000000" w:themeColor="text1"/>
                <w:sz w:val="22"/>
                <w:szCs w:val="22"/>
              </w:rPr>
              <w:t>ОГРН: 1175476103032</w:t>
            </w:r>
          </w:p>
          <w:p w:rsidR="00B73B39" w:rsidRPr="00B73B39" w:rsidRDefault="00513C86" w:rsidP="00B73B39">
            <w:pPr>
              <w:rPr>
                <w:rFonts w:eastAsia="Calibri"/>
                <w:color w:val="000000" w:themeColor="text1"/>
              </w:rPr>
            </w:pPr>
            <w:hyperlink r:id="rId8" w:history="1">
              <w:r w:rsidR="00B73B39" w:rsidRPr="00B73B39">
                <w:rPr>
                  <w:rFonts w:eastAsia="Calibri"/>
                  <w:color w:val="000000" w:themeColor="text1"/>
                  <w:sz w:val="22"/>
                  <w:szCs w:val="22"/>
                </w:rPr>
                <w:t>ОКВЭД</w:t>
              </w:r>
            </w:hyperlink>
            <w:r w:rsidR="00B73B39" w:rsidRPr="00B73B39">
              <w:rPr>
                <w:rFonts w:eastAsia="Calibri"/>
                <w:color w:val="000000" w:themeColor="text1"/>
                <w:sz w:val="22"/>
                <w:szCs w:val="22"/>
              </w:rPr>
              <w:t>: 68.32</w:t>
            </w:r>
          </w:p>
          <w:p w:rsidR="00B73B39" w:rsidRPr="00B73B39" w:rsidRDefault="00B73B39" w:rsidP="00B73B39">
            <w:pPr>
              <w:rPr>
                <w:rFonts w:eastAsia="Calibri"/>
                <w:color w:val="000000" w:themeColor="text1"/>
              </w:rPr>
            </w:pPr>
            <w:r w:rsidRPr="00B73B39">
              <w:rPr>
                <w:rFonts w:eastAsia="Calibri"/>
                <w:color w:val="000000" w:themeColor="text1"/>
                <w:sz w:val="22"/>
                <w:szCs w:val="22"/>
              </w:rPr>
              <w:t>Телефон: 8-913-790-55-45</w:t>
            </w:r>
          </w:p>
          <w:p w:rsidR="00B73B39" w:rsidRPr="00B73B39" w:rsidRDefault="00B73B39" w:rsidP="00B73B39">
            <w:pPr>
              <w:rPr>
                <w:rFonts w:eastAsia="Calibri"/>
                <w:color w:val="000000" w:themeColor="text1"/>
              </w:rPr>
            </w:pPr>
            <w:r w:rsidRPr="00B73B39">
              <w:rPr>
                <w:rFonts w:eastAsia="Calibri"/>
                <w:color w:val="000000" w:themeColor="text1"/>
                <w:sz w:val="22"/>
                <w:szCs w:val="22"/>
                <w:lang w:val="en-US"/>
              </w:rPr>
              <w:t>E</w:t>
            </w:r>
            <w:r w:rsidRPr="00B73B39">
              <w:rPr>
                <w:rFonts w:eastAsia="Calibri"/>
                <w:color w:val="000000" w:themeColor="text1"/>
                <w:sz w:val="22"/>
                <w:szCs w:val="22"/>
              </w:rPr>
              <w:t>-</w:t>
            </w:r>
            <w:r w:rsidRPr="00B73B39">
              <w:rPr>
                <w:rFonts w:eastAsia="Calibri"/>
                <w:color w:val="000000" w:themeColor="text1"/>
                <w:sz w:val="22"/>
                <w:szCs w:val="22"/>
                <w:lang w:val="en-US"/>
              </w:rPr>
              <w:t>mail</w:t>
            </w:r>
            <w:r w:rsidRPr="00B73B39">
              <w:rPr>
                <w:rFonts w:eastAsia="Calibri"/>
                <w:color w:val="000000" w:themeColor="text1"/>
                <w:sz w:val="22"/>
                <w:szCs w:val="22"/>
              </w:rPr>
              <w:t xml:space="preserve">: </w:t>
            </w:r>
            <w:proofErr w:type="spellStart"/>
            <w:r w:rsidRPr="00B73B39">
              <w:rPr>
                <w:color w:val="333333"/>
                <w:sz w:val="22"/>
                <w:szCs w:val="22"/>
                <w:shd w:val="clear" w:color="auto" w:fill="FFFFFF"/>
                <w:lang w:val="en-US"/>
              </w:rPr>
              <w:t>nadezhdagkh</w:t>
            </w:r>
            <w:proofErr w:type="spellEnd"/>
            <w:r w:rsidRPr="00B73B39">
              <w:rPr>
                <w:color w:val="333333"/>
                <w:sz w:val="22"/>
                <w:szCs w:val="22"/>
                <w:shd w:val="clear" w:color="auto" w:fill="FFFFFF"/>
              </w:rPr>
              <w:t>@</w:t>
            </w:r>
            <w:r w:rsidRPr="00B73B39">
              <w:rPr>
                <w:color w:val="333333"/>
                <w:sz w:val="22"/>
                <w:szCs w:val="22"/>
                <w:shd w:val="clear" w:color="auto" w:fill="FFFFFF"/>
                <w:lang w:val="en-US"/>
              </w:rPr>
              <w:t>list</w:t>
            </w:r>
            <w:r w:rsidRPr="00B73B39">
              <w:rPr>
                <w:color w:val="333333"/>
                <w:sz w:val="22"/>
                <w:szCs w:val="22"/>
                <w:shd w:val="clear" w:color="auto" w:fill="FFFFFF"/>
              </w:rPr>
              <w:t>.</w:t>
            </w:r>
            <w:r w:rsidRPr="00B73B39">
              <w:rPr>
                <w:color w:val="333333"/>
                <w:sz w:val="22"/>
                <w:szCs w:val="22"/>
                <w:shd w:val="clear" w:color="auto" w:fill="FFFFFF"/>
                <w:lang w:val="en-US"/>
              </w:rPr>
              <w:t>ru</w:t>
            </w:r>
          </w:p>
          <w:p w:rsidR="005E3E72" w:rsidRPr="00B73B39" w:rsidRDefault="005E3E72" w:rsidP="005E3E72">
            <w:pPr>
              <w:rPr>
                <w:rFonts w:eastAsia="Calibri"/>
                <w:color w:val="000000"/>
              </w:rPr>
            </w:pPr>
          </w:p>
          <w:p w:rsidR="00CB317E" w:rsidRPr="00B73B39" w:rsidRDefault="00CB317E" w:rsidP="00CB317E">
            <w:pPr>
              <w:rPr>
                <w:rFonts w:eastAsia="Calibri"/>
                <w:color w:val="000000"/>
              </w:rPr>
            </w:pPr>
            <w:r w:rsidRPr="00B73B39">
              <w:rPr>
                <w:rFonts w:eastAsia="Calibri"/>
                <w:color w:val="000000"/>
                <w:sz w:val="22"/>
                <w:szCs w:val="22"/>
              </w:rPr>
              <w:t>_______</w:t>
            </w:r>
            <w:r w:rsidR="000D03B1" w:rsidRPr="00B73B39">
              <w:rPr>
                <w:rFonts w:eastAsia="Calibri"/>
                <w:color w:val="000000"/>
                <w:sz w:val="22"/>
                <w:szCs w:val="22"/>
              </w:rPr>
              <w:t>________________ /А.В. Тимофеев</w:t>
            </w:r>
            <w:r w:rsidRPr="00B73B39">
              <w:rPr>
                <w:rFonts w:eastAsia="Calibri"/>
                <w:color w:val="000000"/>
                <w:sz w:val="22"/>
                <w:szCs w:val="22"/>
              </w:rPr>
              <w:t>/</w:t>
            </w:r>
          </w:p>
          <w:p w:rsidR="00BE0AAA" w:rsidRPr="00B73B39" w:rsidRDefault="006077FB" w:rsidP="00CB317E">
            <w:r w:rsidRPr="00B73B39">
              <w:rPr>
                <w:rFonts w:eastAsia="Calibri"/>
                <w:color w:val="000000"/>
                <w:sz w:val="22"/>
                <w:szCs w:val="22"/>
              </w:rPr>
              <w:t>( подпись)</w:t>
            </w:r>
          </w:p>
        </w:tc>
        <w:tc>
          <w:tcPr>
            <w:tcW w:w="5493" w:type="dxa"/>
            <w:tcBorders>
              <w:left w:val="nil"/>
            </w:tcBorders>
          </w:tcPr>
          <w:p w:rsidR="00BE0AAA" w:rsidRPr="00B73B39" w:rsidRDefault="00BE0AAA" w:rsidP="00193B1A">
            <w:pPr>
              <w:tabs>
                <w:tab w:val="left" w:pos="1418"/>
              </w:tabs>
              <w:jc w:val="center"/>
            </w:pPr>
            <w:r w:rsidRPr="00B73B39">
              <w:rPr>
                <w:sz w:val="22"/>
                <w:szCs w:val="22"/>
              </w:rPr>
              <w:t>Подрядчик</w:t>
            </w:r>
          </w:p>
          <w:p w:rsidR="00BE0AAA" w:rsidRPr="00B73B39" w:rsidRDefault="00BE0AAA" w:rsidP="00193B1A">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p>
          <w:p w:rsidR="00BE0AAA" w:rsidRPr="00DD2BC3" w:rsidRDefault="00BE0AAA" w:rsidP="00193B1A">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B1A" w:rsidRDefault="00193B1A">
      <w:r>
        <w:separator/>
      </w:r>
    </w:p>
  </w:endnote>
  <w:endnote w:type="continuationSeparator" w:id="0">
    <w:p w:rsidR="00193B1A" w:rsidRDefault="0019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446AEE"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end"/>
    </w:r>
  </w:p>
  <w:p w:rsidR="00193B1A" w:rsidRDefault="00193B1A"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446AEE"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separate"/>
    </w:r>
    <w:r w:rsidR="00513C86">
      <w:rPr>
        <w:rStyle w:val="afa"/>
        <w:noProof/>
      </w:rPr>
      <w:t>10</w:t>
    </w:r>
    <w:r>
      <w:rPr>
        <w:rStyle w:val="afa"/>
      </w:rPr>
      <w:fldChar w:fldCharType="end"/>
    </w:r>
  </w:p>
  <w:p w:rsidR="00193B1A" w:rsidRDefault="00193B1A"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B1A" w:rsidRDefault="00193B1A">
      <w:r>
        <w:separator/>
      </w:r>
    </w:p>
  </w:footnote>
  <w:footnote w:type="continuationSeparator" w:id="0">
    <w:p w:rsidR="00193B1A" w:rsidRDefault="00193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10FBF"/>
    <w:rsid w:val="00030932"/>
    <w:rsid w:val="00031A42"/>
    <w:rsid w:val="00032372"/>
    <w:rsid w:val="0003780A"/>
    <w:rsid w:val="0007726F"/>
    <w:rsid w:val="000B0614"/>
    <w:rsid w:val="000D03B1"/>
    <w:rsid w:val="000D7710"/>
    <w:rsid w:val="000E1BF8"/>
    <w:rsid w:val="0010790B"/>
    <w:rsid w:val="001103FE"/>
    <w:rsid w:val="00136E50"/>
    <w:rsid w:val="001917EE"/>
    <w:rsid w:val="00193B10"/>
    <w:rsid w:val="00193B1A"/>
    <w:rsid w:val="001B750F"/>
    <w:rsid w:val="00227971"/>
    <w:rsid w:val="002325FD"/>
    <w:rsid w:val="00237D21"/>
    <w:rsid w:val="002658A1"/>
    <w:rsid w:val="00283B45"/>
    <w:rsid w:val="002A34E4"/>
    <w:rsid w:val="002B23A0"/>
    <w:rsid w:val="002B4DE3"/>
    <w:rsid w:val="002C6E45"/>
    <w:rsid w:val="0030565E"/>
    <w:rsid w:val="00316428"/>
    <w:rsid w:val="00321245"/>
    <w:rsid w:val="00342704"/>
    <w:rsid w:val="00343111"/>
    <w:rsid w:val="003436C7"/>
    <w:rsid w:val="00346192"/>
    <w:rsid w:val="00361BCB"/>
    <w:rsid w:val="003702BF"/>
    <w:rsid w:val="00387D46"/>
    <w:rsid w:val="003A2CE5"/>
    <w:rsid w:val="00436690"/>
    <w:rsid w:val="00446AEE"/>
    <w:rsid w:val="004627D6"/>
    <w:rsid w:val="00467816"/>
    <w:rsid w:val="004A61D2"/>
    <w:rsid w:val="004C08DF"/>
    <w:rsid w:val="004E68D9"/>
    <w:rsid w:val="005014CA"/>
    <w:rsid w:val="00506AE3"/>
    <w:rsid w:val="00513C86"/>
    <w:rsid w:val="005350F9"/>
    <w:rsid w:val="00543EED"/>
    <w:rsid w:val="00554DF4"/>
    <w:rsid w:val="0056168F"/>
    <w:rsid w:val="00572BFA"/>
    <w:rsid w:val="005744CC"/>
    <w:rsid w:val="005B23A1"/>
    <w:rsid w:val="005B6070"/>
    <w:rsid w:val="005E3E72"/>
    <w:rsid w:val="005F65E8"/>
    <w:rsid w:val="005F67A1"/>
    <w:rsid w:val="006077FB"/>
    <w:rsid w:val="006552D8"/>
    <w:rsid w:val="00684F41"/>
    <w:rsid w:val="00685F7C"/>
    <w:rsid w:val="0068693B"/>
    <w:rsid w:val="007157B3"/>
    <w:rsid w:val="00736BFE"/>
    <w:rsid w:val="00790591"/>
    <w:rsid w:val="007D3278"/>
    <w:rsid w:val="007D4FAF"/>
    <w:rsid w:val="007D61E2"/>
    <w:rsid w:val="008145AA"/>
    <w:rsid w:val="00820E11"/>
    <w:rsid w:val="00845473"/>
    <w:rsid w:val="0088101F"/>
    <w:rsid w:val="00882760"/>
    <w:rsid w:val="00886BF1"/>
    <w:rsid w:val="008A00E3"/>
    <w:rsid w:val="008A73B8"/>
    <w:rsid w:val="008E58B0"/>
    <w:rsid w:val="008E779C"/>
    <w:rsid w:val="0090763A"/>
    <w:rsid w:val="00947A97"/>
    <w:rsid w:val="00964514"/>
    <w:rsid w:val="00964EB4"/>
    <w:rsid w:val="00997C93"/>
    <w:rsid w:val="009E6BA4"/>
    <w:rsid w:val="00A03EAE"/>
    <w:rsid w:val="00A65A36"/>
    <w:rsid w:val="00A87B6F"/>
    <w:rsid w:val="00AB079D"/>
    <w:rsid w:val="00AC700E"/>
    <w:rsid w:val="00B256C2"/>
    <w:rsid w:val="00B315D6"/>
    <w:rsid w:val="00B3696D"/>
    <w:rsid w:val="00B47586"/>
    <w:rsid w:val="00B63E18"/>
    <w:rsid w:val="00B73B39"/>
    <w:rsid w:val="00BA5DD5"/>
    <w:rsid w:val="00BB2BFB"/>
    <w:rsid w:val="00BC4268"/>
    <w:rsid w:val="00BE0AAA"/>
    <w:rsid w:val="00BF3DE9"/>
    <w:rsid w:val="00BF61FB"/>
    <w:rsid w:val="00C108B5"/>
    <w:rsid w:val="00C70AB3"/>
    <w:rsid w:val="00CB317E"/>
    <w:rsid w:val="00CD1C66"/>
    <w:rsid w:val="00D17E55"/>
    <w:rsid w:val="00D27756"/>
    <w:rsid w:val="00D31BD9"/>
    <w:rsid w:val="00D374D3"/>
    <w:rsid w:val="00D42A3F"/>
    <w:rsid w:val="00D43F40"/>
    <w:rsid w:val="00DA63A3"/>
    <w:rsid w:val="00DD0AB5"/>
    <w:rsid w:val="00DD2BC3"/>
    <w:rsid w:val="00DE04E1"/>
    <w:rsid w:val="00E05222"/>
    <w:rsid w:val="00E12764"/>
    <w:rsid w:val="00E23CF1"/>
    <w:rsid w:val="00E43E6C"/>
    <w:rsid w:val="00E43FFB"/>
    <w:rsid w:val="00E75A86"/>
    <w:rsid w:val="00E83F1C"/>
    <w:rsid w:val="00E879DE"/>
    <w:rsid w:val="00E9054B"/>
    <w:rsid w:val="00E953E0"/>
    <w:rsid w:val="00EA24E0"/>
    <w:rsid w:val="00EA6056"/>
    <w:rsid w:val="00EB658B"/>
    <w:rsid w:val="00ED0E93"/>
    <w:rsid w:val="00F06C4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628187">
      <w:bodyDiv w:val="1"/>
      <w:marLeft w:val="0"/>
      <w:marRight w:val="0"/>
      <w:marTop w:val="0"/>
      <w:marBottom w:val="0"/>
      <w:divBdr>
        <w:top w:val="none" w:sz="0" w:space="0" w:color="auto"/>
        <w:left w:val="none" w:sz="0" w:space="0" w:color="auto"/>
        <w:bottom w:val="none" w:sz="0" w:space="0" w:color="auto"/>
        <w:right w:val="none" w:sz="0" w:space="0" w:color="auto"/>
      </w:divBdr>
    </w:div>
    <w:div w:id="201005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14</Pages>
  <Words>6999</Words>
  <Characters>39899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119</cp:revision>
  <cp:lastPrinted>2017-07-04T04:31:00Z</cp:lastPrinted>
  <dcterms:created xsi:type="dcterms:W3CDTF">2017-07-03T04:40:00Z</dcterms:created>
  <dcterms:modified xsi:type="dcterms:W3CDTF">2020-04-21T06:53:00Z</dcterms:modified>
</cp:coreProperties>
</file>